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34FCF320" w:rsidRDefault="00821F51" w14:paraId="672A6659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34FCF320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4FCF320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34FCF320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34FCF320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4FCF320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95"/>
        <w:gridCol w:w="1031"/>
        <w:gridCol w:w="1521"/>
        <w:gridCol w:w="1218"/>
        <w:gridCol w:w="1221"/>
      </w:tblGrid>
      <w:tr xmlns:wp14="http://schemas.microsoft.com/office/word/2010/wordml" w:rsidRPr="005C100B" w:rsidR="00112A1E" w:rsidTr="123FBCB4" w14:paraId="3770267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9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112A1E" w:rsidP="6C80599C" w:rsidRDefault="00112A1E" w14:paraId="59701564" wp14:textId="6282BF9F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</w:t>
            </w: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</w:t>
            </w:r>
          </w:p>
        </w:tc>
        <w:tc>
          <w:tcPr>
            <w:tcW w:w="499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62AD06B7" w:rsidRDefault="00112A1E" w14:paraId="64369725" wp14:textId="77777777" wp14:noSpellErr="1">
            <w:pPr>
              <w:pStyle w:val="Tekstpodstawowy"/>
              <w:keepNext/>
              <w:snapToGrid w:val="0"/>
              <w:spacing w:line="100" w:lineRule="atLeast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62AD06B7" w:rsidR="62AD06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Animacja</w:t>
            </w:r>
          </w:p>
        </w:tc>
      </w:tr>
      <w:tr xmlns:wp14="http://schemas.microsoft.com/office/word/2010/wordml" w:rsidRPr="005C100B" w:rsidR="00112A1E" w:rsidTr="123FBCB4" w14:paraId="0B88158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34FCF320" w:rsidRDefault="00112A1E" w14:paraId="5AD0AA53" wp14:textId="4D5193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ST/B1.5</w:t>
            </w:r>
          </w:p>
        </w:tc>
        <w:tc>
          <w:tcPr>
            <w:tcW w:w="1395" w:type="dxa"/>
            <w:vMerge/>
            <w:tcMar>
              <w:left w:w="28" w:type="dxa"/>
              <w:right w:w="28" w:type="dxa"/>
            </w:tcMar>
            <w:vAlign w:val="center"/>
          </w:tcPr>
          <w:p w:rsidRPr="008871A1" w:rsidR="00112A1E" w:rsidP="005C100B" w:rsidRDefault="00112A1E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499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62AD06B7" w:rsidRDefault="00112A1E" w14:paraId="592CB165" wp14:textId="77777777">
            <w:pPr>
              <w:pStyle w:val="Tekstpodstawowy"/>
              <w:keepNext/>
              <w:snapToGrid w:val="0"/>
              <w:spacing w:line="100" w:lineRule="atLeast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proofErr w:type="spellStart"/>
            <w:r w:rsidRPr="62AD06B7" w:rsidR="62AD06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Animation</w:t>
            </w:r>
            <w:proofErr w:type="spellEnd"/>
          </w:p>
        </w:tc>
      </w:tr>
      <w:tr xmlns:wp14="http://schemas.microsoft.com/office/word/2010/wordml" w:rsidRPr="005C100B" w:rsidR="008871A1" w:rsidTr="123FBCB4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80599C" w:rsidRDefault="008871A1" w14:paraId="205A1F16" wp14:textId="3497ADD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8871A1" w:rsidTr="123FBCB4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23FBCB4" w:rsidRDefault="008871A1" w14:paraId="3E5C38F0" wp14:textId="3814052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3FBCB4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23FBCB4" w:rsidR="197662A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23FBCB4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123FBCB4" w:rsidR="7820738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8871A1" w:rsidTr="123FBCB4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23FBCB4" w14:paraId="1ED092A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43ED2C17" wp14:textId="64F4016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artystyczn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</w:t>
            </w:r>
          </w:p>
        </w:tc>
      </w:tr>
      <w:tr xmlns:wp14="http://schemas.microsoft.com/office/word/2010/wordml" w:rsidRPr="005C100B" w:rsidR="008871A1" w:rsidTr="123FBCB4" w14:paraId="6EF92BF3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7A4EAD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6A09E91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8871A1" w:rsidTr="123FBCB4" w14:paraId="7C3818CF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20B4063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RPr="005C100B" w:rsidR="008871A1" w:rsidTr="123FBCB4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34FCF320" w:rsidRDefault="00112A1E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8871A1" w:rsidTr="123FBCB4" w14:paraId="2B3405D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80599C" w:rsidRDefault="008871A1" w14:paraId="53E5C983" wp14:textId="2B4824C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8871A1" w:rsidTr="123FBCB4" w14:paraId="190C98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19ED7E1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112A1E" w14:paraId="377D2A5C" wp14:textId="30664D0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2, 3</w:t>
            </w:r>
          </w:p>
        </w:tc>
      </w:tr>
      <w:tr xmlns:wp14="http://schemas.microsoft.com/office/word/2010/wordml" w:rsidRPr="005C100B" w:rsidR="008871A1" w:rsidTr="123FBCB4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5A39BBE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23FBCB4" w14:paraId="7D4BF3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6C80599C" w:rsidRDefault="00112A1E" w14:paraId="7F49E0F5" wp14:textId="12E2046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</w:t>
            </w: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</w:t>
            </w: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Grupa zajęć kierunkowych - obowiązkowych</w:t>
            </w:r>
          </w:p>
        </w:tc>
      </w:tr>
      <w:tr xmlns:wp14="http://schemas.microsoft.com/office/word/2010/wordml" w:rsidRPr="005C100B" w:rsidR="008871A1" w:rsidTr="123FBCB4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23870A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41C8F396" wp14:textId="767A29E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8871A1" w:rsidTr="123FBCB4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8871A1" w:rsidTr="123FBCB4" w14:paraId="247C325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112A1E" w14:paraId="5568E179" wp14:textId="77404FA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8871A1" w:rsidTr="123FBCB4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0E27B00A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123FBCB4" w14:paraId="4BF07E53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4E08A530" wp14:textId="3F913AE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44EAFD9C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123FBCB4" w14:paraId="43BBAED3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34FCF320" w:rsidRDefault="008871A1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34FCF320" w:rsidRDefault="008871A1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80599C" w:rsidRDefault="008871A1" w14:paraId="4B94D5A5" wp14:textId="7FE60C42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6C80599C" w:rsidR="6C80599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3DEEC669" wp14:textId="028E4EF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</w:tr>
      <w:tr xmlns:wp14="http://schemas.microsoft.com/office/word/2010/wordml" w:rsidRPr="005C100B" w:rsidR="008871A1" w:rsidTr="123FBCB4" w14:paraId="2BF6147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34FCF320" w:rsidRDefault="008871A1" w14:paraId="42B1C37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049F31C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23FBCB4" w14:paraId="4A0B3BEA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34FCF320" w:rsidRDefault="008871A1" w14:paraId="56E535C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34FCF320" w:rsidRDefault="008871A1" w14:paraId="62486C05" wp14:textId="2552E89E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4FCF320" w:rsidR="34FCF3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DB1DCBA" w:rsidRDefault="008871A1" w14:paraId="4101652C" wp14:textId="09E156A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B1DCBA" w:rsidR="6DB1DCB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6DB1DCBA" w:rsidR="6DB1DCB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112A1E" w:rsidTr="123FBCB4" w14:paraId="7E94BBA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7A03775F" wp14:textId="77777777" wp14:noSpellErr="1">
            <w:pPr>
              <w:snapToGri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tradycyjna - zajęcia zorganizowane w Uczelni</w:t>
            </w:r>
          </w:p>
        </w:tc>
      </w:tr>
      <w:tr xmlns:wp14="http://schemas.microsoft.com/office/word/2010/wordml" w:rsidRPr="005C100B" w:rsidR="00112A1E" w:rsidTr="123FBCB4" w14:paraId="3EFE7C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6A3FBAE8" wp14:textId="77777777" wp14:noSpellErr="1">
            <w:pPr>
              <w:widowControl w:val="0"/>
              <w:autoSpaceDE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znajomość wymaganego oprogramowania graficznego</w:t>
            </w:r>
          </w:p>
        </w:tc>
      </w:tr>
      <w:tr xmlns:wp14="http://schemas.microsoft.com/office/word/2010/wordml" w:rsidRPr="005C100B" w:rsidR="00112A1E" w:rsidTr="123FBCB4" w14:paraId="4B99056E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112A1E" w:rsidP="34FCF320" w:rsidRDefault="00112A1E" w14:paraId="1299C43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112A1E" w:rsidTr="123FBCB4" w14:paraId="5E2E6B6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34FCF320" w:rsidRDefault="00112A1E" w14:paraId="3F183978" wp14:textId="400FB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4FCF320" w:rsidR="34FCF3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112A1E" w:rsidTr="123FBCB4" w14:paraId="104D597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123FBCB4" w:rsidRDefault="00112A1E" w14:paraId="67BA5AFB" wp14:textId="5B9BB57C">
            <w:pPr>
              <w:pStyle w:val="Normalny"/>
              <w:bidi w:val="0"/>
              <w:spacing w:before="0" w:beforeAutospacing="off" w:after="0" w:afterAutospacing="off"/>
              <w:ind w:left="0" w:right="0"/>
              <w:jc w:val="left"/>
            </w:pPr>
            <w:r w:rsidRPr="123FBCB4" w:rsidR="2AD820A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Dr Marcin Noga</w:t>
            </w:r>
          </w:p>
        </w:tc>
      </w:tr>
      <w:tr xmlns:wp14="http://schemas.microsoft.com/office/word/2010/wordml" w:rsidRPr="005C100B" w:rsidR="00112A1E" w:rsidTr="123FBCB4" w14:paraId="530EC05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123FBCB4" w:rsidRDefault="00112A1E" w14:paraId="3577E4DB" wp14:textId="6983F275">
            <w:pPr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3FBCB4" w:rsidR="73AD640E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Dr</w:t>
            </w:r>
            <w:r w:rsidRPr="123FBCB4" w:rsidR="00112A1E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 Marcin Noga</w:t>
            </w:r>
          </w:p>
        </w:tc>
      </w:tr>
      <w:tr xmlns:wp14="http://schemas.microsoft.com/office/word/2010/wordml" w:rsidRPr="005C100B" w:rsidR="00112A1E" w:rsidTr="123FBCB4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C80599C" w:rsidRDefault="00112A1E" w14:paraId="43B41EDB" wp14:textId="44CE85E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ws.uniwersytetradom.pl</w:t>
            </w:r>
          </w:p>
        </w:tc>
      </w:tr>
      <w:tr xmlns:wp14="http://schemas.microsoft.com/office/word/2010/wordml" w:rsidRPr="005C100B" w:rsidR="00112A1E" w:rsidTr="123FBCB4" w14:paraId="1E8366B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34FCF320" w:rsidRDefault="00112A1E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6C80599C" w:rsidRDefault="00112A1E" w14:paraId="6C6C2F29" wp14:textId="1153EB89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a.olszewski2@gmail.com, </w:t>
            </w: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6C80599C" w:rsidR="6C8059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7837</w:t>
            </w:r>
          </w:p>
        </w:tc>
      </w:tr>
    </w:tbl>
    <w:p xmlns:wp14="http://schemas.microsoft.com/office/word/2010/wordml" w:rsidR="00827EEE" w:rsidP="34FCF320" w:rsidRDefault="00827EEE" w14:paraId="4DDBEF00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34FCF320" w:rsidRDefault="00827EEE" w14:paraId="3461D779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4FCF32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34FCF320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4FCF320" w:rsidR="34FCF32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112A1E" w:rsidR="005C100B" w:rsidTr="34FCF320" w14:paraId="71116733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4FCF320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1EA0BFC7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pierwszym etapie edukacji będą wykonywane pięć ćwiczeń wstępnych pracowni artystycznej rozwijające warsztat praktyczny pogłębione przez analizę zagadnień teoretycznych (prekursorzy animacji, typy, ewolucja w animację cyfrową oraz zagadania optyczne – iluzja) </w:t>
            </w:r>
          </w:p>
          <w:p w:rsidRPr="00112A1E" w:rsidR="005C100B" w:rsidP="34FCF320" w:rsidRDefault="00112A1E" w14:paraId="41A5785E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Celem podsumowującym cykl zadań realizowanych w pracowni artystycznej na przedmiocie animacja jest konsolidacja doświadczeń organizatorskich, projektowych,  zastosowanie nabytych kompetencji manualnej edycji oraz zdolności w nowej interdyscyplinarnej kreacji.</w:t>
            </w:r>
          </w:p>
        </w:tc>
      </w:tr>
      <w:tr xmlns:wp14="http://schemas.microsoft.com/office/word/2010/wordml" w:rsidRPr="00112A1E" w:rsidR="005C100B" w:rsidTr="34FCF320" w14:paraId="127EDD6E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4FCF320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35A19667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ćwiczenia wstępne:</w:t>
            </w:r>
          </w:p>
          <w:p w:rsidRPr="00112A1E" w:rsidR="00112A1E" w:rsidP="34FCF320" w:rsidRDefault="00112A1E" w14:paraId="05780D14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Animacja wektorowa z wykorzystaniem klatek kluczowych .</w:t>
            </w:r>
          </w:p>
          <w:p w:rsidRPr="00112A1E" w:rsidR="00112A1E" w:rsidP="34FCF320" w:rsidRDefault="00112A1E" w14:paraId="505BE780" wp14:textId="192BCBB8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2.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Wektoryzacja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elementu fotografowanego (upraszczanie: kształtu, ilości elementów i kolorów), animowanie tego elementu z wykorzystaniem ścieżki ruch.</w:t>
            </w:r>
          </w:p>
          <w:p w:rsidRPr="00112A1E" w:rsidR="00112A1E" w:rsidP="34FCF320" w:rsidRDefault="00112A1E" w14:paraId="3BC6D46B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3. a) Zaprojektowanie, narysowanie i wycięcie z białej kartki elementu graficznego, </w:t>
            </w:r>
          </w:p>
          <w:p w:rsidRPr="00112A1E" w:rsidR="00112A1E" w:rsidP="34FCF320" w:rsidRDefault="00112A1E" w14:paraId="45A052C3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b) fotografowanie na czarnym tle,</w:t>
            </w:r>
          </w:p>
          <w:p w:rsidRPr="00112A1E" w:rsidR="00112A1E" w:rsidP="34FCF320" w:rsidRDefault="00112A1E" w14:paraId="05C7936A" wp14:textId="77777777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c) automatyczna i ręczna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wektoryzacja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w czerni i bieli (porównanie możliwości),</w:t>
            </w:r>
          </w:p>
          <w:p w:rsidRPr="00112A1E" w:rsidR="00112A1E" w:rsidP="34FCF320" w:rsidRDefault="00112A1E" w14:paraId="3F596EED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d) tworzenie animacji z procesu powstawania zaprojektowanego elementu graficznego po przez kilka etapów transformacji z prostego elementu geometrycznego (np. kwadrat).</w:t>
            </w:r>
          </w:p>
          <w:p w:rsidRPr="00112A1E" w:rsidR="00112A1E" w:rsidP="34FCF320" w:rsidRDefault="00112A1E" w14:paraId="0D5575E8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Animacja wektorowa z wykorzystaniem klatek kluczowych i "kości". </w:t>
            </w:r>
          </w:p>
          <w:p w:rsidRPr="00112A1E" w:rsidR="00112A1E" w:rsidP="34FCF320" w:rsidRDefault="00112A1E" w14:paraId="3215C234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Edycja komputerowa, poprzez uwypuklenie linii konturowych geometrycznego obiektu w zarejestrowanym filmie na ćwiczeniach, dowolnym urządzeniem nagrywającym (aparat z funkcją nagrywania filmów, kamera, telefon komórkowy). Gotowy film powinien zawierać dokładnie 20 klatek i tak żeby można było go oglądać w pętli.</w:t>
            </w:r>
          </w:p>
          <w:p w:rsidRPr="00112A1E" w:rsidR="00112A1E" w:rsidP="34FCF320" w:rsidRDefault="00112A1E" w14:paraId="6E7BEAA2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 </w:t>
            </w:r>
          </w:p>
          <w:p w:rsidRPr="00112A1E" w:rsidR="00112A1E" w:rsidP="34FCF320" w:rsidRDefault="00112A1E" w14:paraId="30BA72CA" wp14:textId="77777777" wp14:noSpellErr="1">
            <w:pPr>
              <w:widowControl w:val="0"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ćwiczenia właściwe:</w:t>
            </w:r>
          </w:p>
          <w:p w:rsidRPr="00112A1E" w:rsidR="00112A1E" w:rsidP="34FCF320" w:rsidRDefault="00112A1E" w14:paraId="5434E24C" wp14:textId="77777777">
            <w:pPr>
              <w:widowControl w:val="0"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Zaprojektuj scenariusz i wykonaj film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poklatkowy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 animacja powinna być wykonana techniką kombinowaną (kolaż) elementów lub sceny z komputerowymi efektami specjalnymi (dorysowywanie / edycja / zastępowanie fragmentów i elementów zarejestrowanych).</w:t>
            </w:r>
          </w:p>
          <w:p w:rsidRPr="00112A1E" w:rsidR="00112A1E" w:rsidP="34FCF320" w:rsidRDefault="00112A1E" w14:paraId="3CF2D8B6" wp14:textId="77777777" wp14:noSpellErr="1">
            <w:pPr>
              <w:widowControl w:val="0"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112A1E" w:rsidR="00112A1E" w:rsidP="34FCF320" w:rsidRDefault="00112A1E" w14:paraId="51D88F87" wp14:textId="77777777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Kreacja jednej wspólnej pracy zespołowej z zakresu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autopromocji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zainteresowań, zrealizowanego metodą wideo w technice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LipDub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 cała praca jedno ujęcie:</w:t>
            </w:r>
          </w:p>
          <w:p w:rsidRPr="00112A1E" w:rsidR="00112A1E" w:rsidP="34FCF320" w:rsidRDefault="00112A1E" w14:paraId="16737FBE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1. określenie zakresu przedstawianej dyscypliny, potrzebnej scenografii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 rekwizytów (dobór kolejności członków, weryfikacja założeń),</w:t>
            </w:r>
          </w:p>
          <w:p w:rsidRPr="00112A1E" w:rsidR="00112A1E" w:rsidP="34FCF320" w:rsidRDefault="00112A1E" w14:paraId="284ED242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2. określenie szczegółowego scenariusz i dostosowanie ciągłego dynamicznego ruchu kamery do potrzeb scenariuszowych i aspektów technicznych (światła, wielkości planu),</w:t>
            </w:r>
          </w:p>
          <w:p w:rsidRPr="00112A1E" w:rsidR="00112A1E" w:rsidP="34FCF320" w:rsidRDefault="00112A1E" w14:paraId="562DC043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3. nagranie materiału filmowego, edycja kolorystyki i formatu, tempa, podział materiału na fragmentu dla każdego członka projektu w raz z niewielką zakładką (ok. pół sekundy) przeznaczonego dla kolejnego uczestnika projektu,</w:t>
            </w:r>
          </w:p>
          <w:p w:rsidRPr="00112A1E" w:rsidR="00112A1E" w:rsidP="34FCF320" w:rsidRDefault="00112A1E" w14:paraId="7B8119C7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4. każdy z uczestników podejmie indywidualny sposób wizualizacji rysunkowo / edytorskiej lub do ilustrowanie powierzonego fragmentu filmowego. W ostatecznym etapie usuwając całkowicie lub w większości oryginalny materiał filmowy, który powinien posłużyć tylko jako wzorzec,</w:t>
            </w:r>
          </w:p>
          <w:p w:rsidRPr="00112A1E" w:rsidR="005C100B" w:rsidP="34FCF320" w:rsidRDefault="00112A1E" w14:paraId="0CED0C90" wp14:textId="7777777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5. poszczególne prace zostaną połączone miękko („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Additive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Dissolve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”) w jedno wspólne działanie multimedialne o długości do 3 minut oraz film zostanie publikowany w Internecie.</w:t>
            </w:r>
          </w:p>
        </w:tc>
      </w:tr>
      <w:tr xmlns:wp14="http://schemas.microsoft.com/office/word/2010/wordml" w:rsidRPr="00112A1E" w:rsidR="005C100B" w:rsidTr="34FCF320" w14:paraId="5A8B4E6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4FCF320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26331ED6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podające informacje – wykład</w:t>
            </w:r>
          </w:p>
          <w:p w:rsidRPr="00112A1E" w:rsidR="00112A1E" w:rsidP="34FCF320" w:rsidRDefault="00112A1E" w14:paraId="180141F2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aktywizujące - dyskusja dydaktyczna, autokorekty</w:t>
            </w:r>
          </w:p>
          <w:p w:rsidRPr="00112A1E" w:rsidR="00112A1E" w:rsidP="34FCF320" w:rsidRDefault="00112A1E" w14:paraId="34DE50D4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eksponujące -  prezentacja prac ruchomych i statycznych</w:t>
            </w:r>
          </w:p>
          <w:p w:rsidRPr="00112A1E" w:rsidR="005C100B" w:rsidP="34FCF320" w:rsidRDefault="00112A1E" w14:paraId="01FD7493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praktyczne - pokaz  różnych technik plastycznych w trakcie realizacji prac</w:t>
            </w:r>
          </w:p>
        </w:tc>
      </w:tr>
      <w:tr xmlns:wp14="http://schemas.microsoft.com/office/word/2010/wordml" w:rsidRPr="00112A1E" w:rsidR="005C100B" w:rsidTr="34FCF320" w14:paraId="083DA031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34FCF320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112A1E" w:rsidR="00112A1E" w:rsidP="34FCF320" w:rsidRDefault="00112A1E" w14:paraId="727CE1C8" wp14:textId="292B2C31">
            <w:pPr>
              <w:tabs>
                <w:tab w:val="left" w:pos="4073"/>
              </w:tabs>
              <w:ind w:left="-10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Wynik efektów kształcenia w obydwóch semestrach będzie na podstawie oceny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całosemestralnej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zaawansowanej kreacji artystycznej z zakresu animacji</w:t>
            </w:r>
          </w:p>
          <w:p w:rsidRPr="00112A1E" w:rsidR="005C100B" w:rsidP="34FCF320" w:rsidRDefault="00112A1E" w14:paraId="5779EF11" wp14:textId="5D969D6B">
            <w:pPr>
              <w:pStyle w:val="Normalny"/>
              <w:autoSpaceDE w:val="0"/>
              <w:autoSpaceDN w:val="0"/>
              <w:adjustRightInd w:val="0"/>
              <w:ind w:left="-104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Średnia uzyskana przez studenta z ocen za: wykonane ćwiczenia, stosunek do przedmiotu, aktywność na zajęciach, samodzielność w realizacji pracy.</w:t>
            </w:r>
          </w:p>
        </w:tc>
      </w:tr>
    </w:tbl>
    <w:p xmlns:wp14="http://schemas.microsoft.com/office/word/2010/wordml" w:rsidRPr="005C100B" w:rsidR="005C100B" w:rsidP="34FCF320" w:rsidRDefault="005C100B" w14:paraId="1FC39945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34FCF320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34FCF320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34FCF320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34FCF320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34FCF320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34FCF320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112A1E" w:rsidTr="34FCF320" w14:paraId="242E746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4FCF320" w:rsidRDefault="00112A1E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3208647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Posiada wiedzę z zakresu historii animacji. 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4FCF320" w:rsidRDefault="00112A1E" w14:paraId="2F535AE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K_WG01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K_WG04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4FCF320" w:rsidRDefault="00112A1E" w14:paraId="1482C8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4FCF320" w:rsidRDefault="00112A1E" w14:paraId="40AE40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5B4E521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</w:tr>
      <w:tr xmlns:wp14="http://schemas.microsoft.com/office/word/2010/wordml" w:rsidRPr="005C100B" w:rsidR="00112A1E" w:rsidTr="34FCF320" w14:paraId="1615DD9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4FCF320" w:rsidRDefault="00112A1E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70D3890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Dysponuje szerokim zakresem wiedzy teoretycznej z zakresu technik i metod animacji.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4FCF320" w:rsidRDefault="00112A1E" w14:paraId="22542CF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K_WG13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4FCF320" w:rsidRDefault="00112A1E" w14:paraId="4F51189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4FCF320" w:rsidRDefault="00112A1E" w14:paraId="5610D1A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744CDCCA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Rozmowa/</w:t>
            </w:r>
          </w:p>
          <w:p w:rsidRPr="00112A1E" w:rsidR="00112A1E" w:rsidP="34FCF320" w:rsidRDefault="00112A1E" w14:paraId="2FEFBA7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projekt </w:t>
            </w:r>
          </w:p>
        </w:tc>
      </w:tr>
      <w:tr xmlns:wp14="http://schemas.microsoft.com/office/word/2010/wordml" w:rsidRPr="005C100B" w:rsidR="00112A1E" w:rsidTr="34FCF320" w14:paraId="59AF96D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4FCF320" w:rsidRDefault="00112A1E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129757D0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Ma podstawowe umiejętności postrzegania procesów zachodzących w animacji.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4FCF320" w:rsidRDefault="00112A1E" w14:paraId="6982EFE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K_UW01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4FCF320" w:rsidRDefault="00112A1E" w14:paraId="7CE6FF5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4FCF320" w:rsidRDefault="00112A1E" w14:paraId="39C49E66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11E258C3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34FCF320" w14:paraId="6B8199D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34FCF320" w:rsidRDefault="00112A1E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4F606E0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 posiada umiejętność posługiwania się narzędziami edytorskimi podczas kreacji animacji.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34FCF320" w:rsidRDefault="00112A1E" w14:paraId="0BCFBB5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K_UW06</w:t>
            </w:r>
            <w:r>
              <w:br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34FCF320" w:rsidRDefault="00112A1E" w14:paraId="6B88DF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34FCF320" w:rsidRDefault="00112A1E" w14:paraId="2B403FBB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1A08BC14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34FCF320" w14:paraId="5A71B5AE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7C9FDCFD" wp14:textId="77777777" wp14:noSpellErr="1">
            <w:pPr>
              <w:pStyle w:val="Kolorowalistaakcent11"/>
              <w:spacing w:after="0" w:line="100" w:lineRule="atLeast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Posiada umiejętność transformowania nabytych kompetencji do kreacji artystycznej w zakresie animacji.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4F164D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7BF6B8D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16BDA48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1982DBF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112A1E" w:rsidTr="34FCF320" w14:paraId="018B4A9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380DC2C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03E498D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Ma kompetencje w procesie indywidualnego, kreatywnego poszukiwania metod oraz samodzielnego ich wartościowania. 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5F638EF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238A34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4BB7FEB4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34FCF320" w:rsidRDefault="00112A1E" w14:paraId="20ED8F2F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5C100B" w:rsidTr="34FCF320" w14:paraId="7F03719A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F21F3A" w:rsidR="005C100B" w:rsidP="34FCF320" w:rsidRDefault="005C100B" w14:paraId="4CD99948" wp14:textId="5EA6753F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Stopień osiągnięcia kierunkowych efektów uczenia się: </w:t>
            </w:r>
            <w:r w:rsidRPr="34FCF320" w:rsidR="34FCF32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K_WG01+++, K_WG04++, K_WG05++, K_WG13++, K_WG15++, K_UW01++, K_UW04++, K_UW03++, K_UW06+, K_UU14+, K_KK01+++, K_KK02++</w:t>
            </w:r>
          </w:p>
        </w:tc>
      </w:tr>
    </w:tbl>
    <w:p xmlns:wp14="http://schemas.microsoft.com/office/word/2010/wordml" w:rsidRPr="005C100B" w:rsidR="005C100B" w:rsidP="34FCF320" w:rsidRDefault="005C100B" w14:paraId="0562CB0E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34FCF320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CF320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34FCF320" w14:paraId="07F11956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34FCF320" w:rsidRDefault="00112A1E" w14:paraId="4AA28130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podstawowa</w:t>
            </w:r>
            <w:proofErr w:type="spellEnd"/>
          </w:p>
          <w:p w:rsidRPr="00112A1E" w:rsidR="00112A1E" w:rsidP="34FCF320" w:rsidRDefault="00112A1E" w14:paraId="3F73C51F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1. Adobe Creative Team,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ActionScript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3.0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dla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Adobe Flash CS4/CS4 PL Professional.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Oficjalny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podręcznik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Gliwice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Helion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2009r.</w:t>
            </w:r>
          </w:p>
          <w:p w:rsidRPr="00112A1E" w:rsidR="00112A1E" w:rsidP="34FCF320" w:rsidRDefault="00112A1E" w14:paraId="34CE0A41" wp14:textId="77777777" wp14:noSpellErr="1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</w:p>
          <w:p w:rsidRPr="00112A1E" w:rsidR="00112A1E" w:rsidP="34FCF320" w:rsidRDefault="00112A1E" w14:paraId="238FE2AB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uzupełniająca</w:t>
            </w:r>
            <w:proofErr w:type="spellEnd"/>
          </w:p>
          <w:p w:rsidRPr="00112A1E" w:rsidR="00112A1E" w:rsidP="34FCF320" w:rsidRDefault="00112A1E" w14:paraId="5B253B8A" wp14:textId="77777777">
            <w:pPr>
              <w:snapToGrid w:val="0"/>
              <w:spacing w:line="2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1. Ken A.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Priebe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The Advanced Art of Stop-Motion Animation, Boston USA 2010r.The Animation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Porta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, http://en.wikipedia.org/wiki/Portal:Animation</w:t>
            </w:r>
          </w:p>
          <w:p w:rsidRPr="00112A1E" w:rsidR="00112A1E" w:rsidP="34FCF320" w:rsidRDefault="00112A1E" w14:paraId="03C19F3C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Encyklopedia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hasła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: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Phenakistoscope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Zoetrope,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Praxinoscope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Flip_book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Stop-Motion, Film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animowany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Computer_animation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.</w:t>
            </w:r>
          </w:p>
          <w:p w:rsidRPr="00112A1E" w:rsidR="00112A1E" w:rsidP="34FCF320" w:rsidRDefault="00112A1E" w14:paraId="6A751022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Animacja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poklatkowa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klip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wideo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: </w:t>
            </w:r>
          </w:p>
          <w:p w:rsidRPr="00112A1E" w:rsidR="00112A1E" w:rsidP="34FCF320" w:rsidRDefault="00112A1E" w14:paraId="7A205213" wp14:textId="77777777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Humorous_Phases_of_Funny_Faces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– 1906r.</w:t>
            </w:r>
          </w:p>
          <w:p w:rsidRPr="00112A1E" w:rsidR="00112A1E" w:rsidP="34FCF320" w:rsidRDefault="00112A1E" w14:paraId="1C7F0724" wp14:textId="77777777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Oren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Lavie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 „Her Morning Elegance”</w:t>
            </w:r>
          </w:p>
          <w:p w:rsidRPr="00112A1E" w:rsidR="00112A1E" w:rsidP="34FCF320" w:rsidRDefault="00112A1E" w14:paraId="7BB77ABB" wp14:textId="77777777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Fisz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„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Kryminalny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Blues”</w:t>
            </w:r>
          </w:p>
          <w:p w:rsidRPr="00112A1E" w:rsidR="00112A1E" w:rsidP="34FCF320" w:rsidRDefault="00112A1E" w14:paraId="0123D747" wp14:textId="77777777" wp14:noSpellErr="1">
            <w:pPr>
              <w:numPr>
                <w:ilvl w:val="0"/>
                <w:numId w:val="22"/>
              </w:numPr>
              <w:suppressAutoHyphens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sz w:val="20"/>
                <w:szCs w:val="20"/>
                <w:lang w:val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One-T &amp; Cool-T-The “Magic Key”</w:t>
            </w:r>
          </w:p>
          <w:p w:rsidRPr="00112A1E" w:rsidR="00112A1E" w:rsidP="34FCF320" w:rsidRDefault="00112A1E" w14:paraId="1017C4B0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3. </w:t>
            </w:r>
            <w:proofErr w:type="spellStart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Chałas</w:t>
            </w:r>
            <w:proofErr w:type="spellEnd"/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K. I ks. Maj A., Encyklopedia Aksjologii Pedagogicznej, Polskie Wydawnictwo Encyklopedyczne, Radom 2016.</w:t>
            </w:r>
          </w:p>
          <w:p w:rsidRPr="005C100B" w:rsidR="005C100B" w:rsidP="34FCF320" w:rsidRDefault="005C100B" w14:paraId="62EBF3C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34FCF320" w:rsidRDefault="005C100B" w14:paraId="6D98A12B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34FCF320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34FCF320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34FCF320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707D7D" w:rsidR="005C100B" w:rsidP="34FCF320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707D7D" w:rsidR="005C100B" w:rsidP="34FCF320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34FCF320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707D7D" w:rsidR="005C100B" w:rsidP="005C100B" w:rsidRDefault="005C100B" w14:paraId="2946DB82" wp14:textId="77777777">
            <w:pPr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707D7D" w:rsidR="005C100B" w:rsidP="34FCF320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707D7D" w:rsidR="005C100B" w:rsidP="34FCF320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707D7D" w:rsidR="005C100B" w:rsidP="34FCF320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707D7D" w:rsidR="005C100B" w:rsidP="34FCF320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707D7D" w:rsidR="005C100B" w:rsidP="34FCF320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F21F3A" w:rsidTr="34FCF320" w14:paraId="02029F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F21F3A" w14:paraId="60A9C869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4FCF320" w:rsidRDefault="00F21F3A" w14:paraId="33096EF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4FCF320" w:rsidRDefault="00F21F3A" w14:paraId="7E0CB7F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4FCF320" w:rsidRDefault="00707D7D" w14:paraId="41E61A33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4FCF320" w14:paraId="06E7177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F21F3A" w14:paraId="3476644D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studiowanie tematyki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4FCF320" w:rsidRDefault="00F21F3A" w14:paraId="2A5697B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4FCF320" w:rsidRDefault="00707D7D" w14:paraId="2AA7E72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4FCF320" w:rsidRDefault="00F21F3A" w14:paraId="6AE3BE76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4FCF320" w14:paraId="2908C80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F21F3A" w14:paraId="1212A61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ćwiczeniach laboratoryjnych / projektowych / warsztatowych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4FCF320" w:rsidRDefault="00F21F3A" w14:paraId="18F67DA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4FCF320" w:rsidRDefault="00F21F3A" w14:paraId="1551937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4FCF320" w:rsidRDefault="00112A1E" w14:paraId="65B33257" wp14:textId="2D9EA59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</w:tr>
      <w:tr xmlns:wp14="http://schemas.microsoft.com/office/word/2010/wordml" w:rsidRPr="005C100B" w:rsidR="00F21F3A" w:rsidTr="34FCF320" w14:paraId="4C03F32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F21F3A" w14:paraId="324196A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przygotowanie się do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4FCF320" w:rsidRDefault="00F21F3A" w14:paraId="540B404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4FCF320" w:rsidRDefault="00112A1E" w14:paraId="1EAFD6A5" wp14:textId="5811312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4FCF320" w:rsidRDefault="00F21F3A" w14:paraId="2FC106A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4FCF320" w14:paraId="19EF803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F21F3A" w14:paraId="040B8E9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4FCF320" w:rsidRDefault="00112A1E" w14:paraId="271E8DF5" wp14:textId="5F4F176B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25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4FCF320" w:rsidRDefault="00F21F3A" w14:paraId="0BF38BB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4FCF320" w:rsidRDefault="00F21F3A" w14:paraId="3726491C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4FCF320" w14:paraId="6F52603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F21F3A" w14:paraId="49E1347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Przygotowanie do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4FCF320" w:rsidRDefault="00F21F3A" w14:paraId="6ABC5ABD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4FCF320" w:rsidRDefault="00112A1E" w14:paraId="1F910509" wp14:textId="561B7D84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15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4FCF320" w:rsidRDefault="00F21F3A" w14:paraId="58B4751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4FCF320" w14:paraId="6EC1BBE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F21F3A" w14:paraId="05D3683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34FCF320" w:rsidRDefault="00707D7D" w14:paraId="43C354A8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34FCF320" w:rsidRDefault="00F21F3A" w14:paraId="457FA14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34FCF320" w:rsidRDefault="00F21F3A" w14:paraId="0FDFCD0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34FCF320" w14:paraId="357B20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34FCF320" w:rsidRDefault="00707D7D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34FCF320" w:rsidRDefault="00112A1E" w14:paraId="5D563ABA" wp14:textId="0E3FC04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25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 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34FCF320" w:rsidRDefault="00112A1E" w14:paraId="3CD8C311" wp14:textId="19346130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65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 / 2,4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34FCF320" w:rsidRDefault="00112A1E" w14:paraId="38AF449F" wp14:textId="4B5E4A29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0[h] 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C100B" w:rsidTr="34FCF320" w14:paraId="3FA3D1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5C100B" w:rsidP="34FCF320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707D7D" w:rsidR="005C100B" w:rsidP="34FCF320" w:rsidRDefault="00112A1E" w14:paraId="14DE4C3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34FCF320" w:rsidRDefault="005C100B" w14:paraId="110FFD37" wp14:noSpellErr="1" wp14:textId="51C5C029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34FCF320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34FCF320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CF320" w:rsidR="34FCF32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34FCF320" w14:paraId="6B69937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34FCF320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34FCF320" w:rsidRDefault="005C100B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34FCF320" w:rsidRDefault="005C100B" w14:paraId="08CE6F91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D4C8C" w:rsidP="00481230" w:rsidRDefault="00BD4C8C" w14:paraId="61CDCEAD" wp14:textId="77777777">
      <w:r>
        <w:separator/>
      </w:r>
    </w:p>
  </w:endnote>
  <w:endnote w:type="continuationSeparator" w:id="0">
    <w:p xmlns:wp14="http://schemas.microsoft.com/office/word/2010/wordml" w:rsidR="00BD4C8C" w:rsidP="00481230" w:rsidRDefault="00BD4C8C" w14:paraId="6BB9E25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AFAo00">
    <w:charset w:val="EE"/>
    <w:family w:val="auto"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D4C8C" w:rsidP="00481230" w:rsidRDefault="00BD4C8C" w14:paraId="23DE523C" wp14:textId="77777777">
      <w:r>
        <w:separator/>
      </w:r>
    </w:p>
  </w:footnote>
  <w:footnote w:type="continuationSeparator" w:id="0">
    <w:p xmlns:wp14="http://schemas.microsoft.com/office/word/2010/wordml" w:rsidR="00BD4C8C" w:rsidP="00481230" w:rsidRDefault="00BD4C8C" w14:paraId="52E56223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16"/>
        <w:szCs w:val="16"/>
      </w:rPr>
    </w:lvl>
  </w:abstractNum>
  <w:abstractNum w:abstractNumId="1">
    <w:nsid w:val="00000003"/>
    <w:multiLevelType w:val="hybrid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4"/>
    <w:multiLevelType w:val="hybrid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34291"/>
    <w:multiLevelType w:val="hybridMultilevel"/>
    <w:tmpl w:val="03E83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5116FD5"/>
    <w:multiLevelType w:val="hybridMultilevel"/>
    <w:tmpl w:val="99A6E2D4"/>
    <w:lvl w:ilvl="0" w:tplc="1158A83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3880359"/>
    <w:multiLevelType w:val="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2"/>
  </w:num>
  <w:num w:numId="11">
    <w:abstractNumId w:val="17"/>
  </w:num>
  <w:num w:numId="12">
    <w:abstractNumId w:val="11"/>
  </w:num>
  <w:num w:numId="13">
    <w:abstractNumId w:val="21"/>
  </w:num>
  <w:num w:numId="14">
    <w:abstractNumId w:val="5"/>
  </w:num>
  <w:num w:numId="15">
    <w:abstractNumId w:val="10"/>
  </w:num>
  <w:num w:numId="16">
    <w:abstractNumId w:val="19"/>
  </w:num>
  <w:num w:numId="17">
    <w:abstractNumId w:val="6"/>
  </w:num>
  <w:num w:numId="18">
    <w:abstractNumId w:val="0"/>
  </w:num>
  <w:num w:numId="19">
    <w:abstractNumId w:val="1"/>
  </w:num>
  <w:num w:numId="20">
    <w:abstractNumId w:val="13"/>
  </w:num>
  <w:num w:numId="21">
    <w:abstractNumId w:val="2"/>
  </w:num>
  <w:num w:numId="22">
    <w:abstractNumId w:val="14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4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A1E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4A7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07D7D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1A1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ADB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93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4C8C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798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1F3A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4AE666"/>
    <w:rsid w:val="032F6088"/>
    <w:rsid w:val="0880C131"/>
    <w:rsid w:val="123FBCB4"/>
    <w:rsid w:val="197662A0"/>
    <w:rsid w:val="2AD820A1"/>
    <w:rsid w:val="34FCF320"/>
    <w:rsid w:val="3608B976"/>
    <w:rsid w:val="62AD06B7"/>
    <w:rsid w:val="6C80599C"/>
    <w:rsid w:val="6DB1DCBA"/>
    <w:rsid w:val="73AD640E"/>
    <w:rsid w:val="7820738E"/>
    <w:rsid w:val="7B155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1FE638F"/>
  <w15:docId w15:val="{6d3f6fdb-f27b-477a-8c4c-10b5aae7bd6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Kolorowalistaakcent12" w:customStyle="1">
    <w:name w:val="Kolorowa lista — akcent 12"/>
    <w:basedOn w:val="Normalny"/>
    <w:rsid w:val="00F21F3A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Kolorowalistaakcent11" w:customStyle="1">
    <w:name w:val="Kolorowa lista — akcent 11"/>
    <w:basedOn w:val="Normalny"/>
    <w:rsid w:val="00112A1E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02CF7-CF26-4A18-AF6B-7283A3201C2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14</revision>
  <lastPrinted>2019-04-02T10:33:00.0000000Z</lastPrinted>
  <dcterms:created xsi:type="dcterms:W3CDTF">2019-05-05T13:35:00.0000000Z</dcterms:created>
  <dcterms:modified xsi:type="dcterms:W3CDTF">2020-09-20T15:43:43.8880730Z</dcterms:modified>
</coreProperties>
</file>